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1D0956" w:rsidTr="001D0956"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CF187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F187C" w:rsidRDefault="00CF187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CF187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F187C" w:rsidRDefault="006F661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CF187C" w:rsidRDefault="00CF187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F187C" w:rsidRDefault="00CF187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F187C" w:rsidRDefault="00CF187C">
            <w:pPr>
              <w:spacing w:after="0" w:line="240" w:lineRule="auto"/>
            </w:pPr>
          </w:p>
        </w:tc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</w:tr>
      <w:tr w:rsidR="00CF187C">
        <w:trPr>
          <w:trHeight w:val="283"/>
        </w:trPr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</w:tr>
      <w:tr w:rsidR="001D0956" w:rsidTr="001D0956"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CF187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AA17</w:t>
                  </w:r>
                  <w:r w:rsidR="00DC2F7B">
                    <w:rPr>
                      <w:rFonts w:ascii="Arial" w:eastAsia="Arial" w:hAnsi="Arial"/>
                      <w:color w:val="000000"/>
                      <w:sz w:val="18"/>
                    </w:rPr>
                    <w:t>-AA14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0A213D">
                  <w:pPr>
                    <w:spacing w:after="0" w:line="240" w:lineRule="auto"/>
                  </w:pPr>
                  <w:r>
                    <w:t>306</w:t>
                  </w:r>
                  <w:bookmarkStart w:id="0" w:name="_GoBack"/>
                  <w:bookmarkEnd w:id="0"/>
                </w:p>
              </w:tc>
            </w:tr>
          </w:tbl>
          <w:p w:rsidR="00CF187C" w:rsidRDefault="00CF187C">
            <w:pPr>
              <w:spacing w:after="0" w:line="240" w:lineRule="auto"/>
            </w:pPr>
          </w:p>
        </w:tc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</w:tr>
      <w:tr w:rsidR="00CF187C">
        <w:trPr>
          <w:trHeight w:val="283"/>
        </w:trPr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</w:tr>
      <w:tr w:rsidR="00CF187C"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143101105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Esat DOÇİ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144003060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Hasreti Merve DİŞYAR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AYDEĞER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ATEŞ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162505073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1D0956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</w:p>
              </w:tc>
            </w:tr>
            <w:tr w:rsidR="001D0956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</w:p>
              </w:tc>
            </w:tr>
            <w:tr w:rsidR="001D0956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</w:p>
              </w:tc>
            </w:tr>
            <w:tr w:rsidR="001D0956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</w:p>
              </w:tc>
            </w:tr>
            <w:tr w:rsidR="001D0956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Negın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MOTAMEDI KIA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</w:p>
              </w:tc>
            </w:tr>
          </w:tbl>
          <w:p w:rsidR="00CF187C" w:rsidRDefault="00CF187C">
            <w:pPr>
              <w:spacing w:after="0" w:line="240" w:lineRule="auto"/>
            </w:pPr>
          </w:p>
        </w:tc>
        <w:tc>
          <w:tcPr>
            <w:tcW w:w="283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UZUNER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PEKER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Delil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162505037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ERSOY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CF187C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  <w:tr w:rsidR="001D0956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</w:p>
              </w:tc>
            </w:tr>
            <w:tr w:rsidR="001D0956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BAĞRIYANIK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</w:p>
              </w:tc>
            </w:tr>
            <w:tr w:rsidR="001D0956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</w:p>
              </w:tc>
            </w:tr>
            <w:tr w:rsidR="001D0956" w:rsidTr="001D09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D0956" w:rsidRDefault="001D0956" w:rsidP="001D0956">
                  <w:pPr>
                    <w:spacing w:after="0" w:line="240" w:lineRule="auto"/>
                  </w:pPr>
                </w:p>
              </w:tc>
            </w:tr>
          </w:tbl>
          <w:p w:rsidR="00CF187C" w:rsidRDefault="00CF187C">
            <w:pPr>
              <w:spacing w:after="0" w:line="240" w:lineRule="auto"/>
            </w:pPr>
          </w:p>
        </w:tc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  <w:p w:rsidR="001D0956" w:rsidRDefault="001D0956">
            <w:pPr>
              <w:pStyle w:val="EmptyCellLayoutStyle"/>
              <w:spacing w:after="0" w:line="240" w:lineRule="auto"/>
            </w:pPr>
          </w:p>
        </w:tc>
      </w:tr>
      <w:tr w:rsidR="00CF187C">
        <w:trPr>
          <w:trHeight w:val="283"/>
        </w:trPr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</w:tr>
      <w:tr w:rsidR="001D0956" w:rsidTr="001D0956"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CF187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6F66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F187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F187C" w:rsidRDefault="00CF187C">
                  <w:pPr>
                    <w:spacing w:after="0" w:line="240" w:lineRule="auto"/>
                  </w:pPr>
                </w:p>
              </w:tc>
            </w:tr>
          </w:tbl>
          <w:p w:rsidR="00CF187C" w:rsidRDefault="00CF187C">
            <w:pPr>
              <w:spacing w:after="0" w:line="240" w:lineRule="auto"/>
            </w:pPr>
          </w:p>
        </w:tc>
        <w:tc>
          <w:tcPr>
            <w:tcW w:w="566" w:type="dxa"/>
          </w:tcPr>
          <w:p w:rsidR="00CF187C" w:rsidRDefault="00CF187C">
            <w:pPr>
              <w:pStyle w:val="EmptyCellLayoutStyle"/>
              <w:spacing w:after="0" w:line="240" w:lineRule="auto"/>
            </w:pPr>
          </w:p>
        </w:tc>
      </w:tr>
    </w:tbl>
    <w:p w:rsidR="00CF187C" w:rsidRDefault="00CF187C">
      <w:pPr>
        <w:spacing w:after="0" w:line="240" w:lineRule="auto"/>
      </w:pPr>
    </w:p>
    <w:sectPr w:rsidR="00CF187C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EC2" w:rsidRDefault="00102EC2">
      <w:pPr>
        <w:spacing w:after="0" w:line="240" w:lineRule="auto"/>
      </w:pPr>
      <w:r>
        <w:separator/>
      </w:r>
    </w:p>
  </w:endnote>
  <w:endnote w:type="continuationSeparator" w:id="0">
    <w:p w:rsidR="00102EC2" w:rsidRDefault="00102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CF187C">
      <w:tc>
        <w:tcPr>
          <w:tcW w:w="566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</w:tr>
    <w:tr w:rsidR="00CF187C">
      <w:tc>
        <w:tcPr>
          <w:tcW w:w="566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F187C" w:rsidRDefault="006F661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</w:tr>
    <w:tr w:rsidR="00CF187C">
      <w:tc>
        <w:tcPr>
          <w:tcW w:w="566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CF187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F187C" w:rsidRDefault="006F661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CF187C" w:rsidRDefault="00CF187C">
          <w:pPr>
            <w:spacing w:after="0" w:line="240" w:lineRule="auto"/>
          </w:pPr>
        </w:p>
      </w:tc>
      <w:tc>
        <w:tcPr>
          <w:tcW w:w="141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</w:tr>
    <w:tr w:rsidR="00CF187C">
      <w:tc>
        <w:tcPr>
          <w:tcW w:w="566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CF187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F187C" w:rsidRDefault="006F661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F187C" w:rsidRDefault="00CF187C">
          <w:pPr>
            <w:spacing w:after="0" w:line="240" w:lineRule="auto"/>
          </w:pPr>
        </w:p>
      </w:tc>
      <w:tc>
        <w:tcPr>
          <w:tcW w:w="566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</w:tr>
    <w:tr w:rsidR="00CF187C">
      <w:tc>
        <w:tcPr>
          <w:tcW w:w="566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EC2" w:rsidRDefault="00102EC2">
      <w:pPr>
        <w:spacing w:after="0" w:line="240" w:lineRule="auto"/>
      </w:pPr>
      <w:r>
        <w:separator/>
      </w:r>
    </w:p>
  </w:footnote>
  <w:footnote w:type="continuationSeparator" w:id="0">
    <w:p w:rsidR="00102EC2" w:rsidRDefault="00102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CF187C">
      <w:tc>
        <w:tcPr>
          <w:tcW w:w="566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CF187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F187C" w:rsidRDefault="006F661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F187C" w:rsidRDefault="00CF187C">
          <w:pPr>
            <w:spacing w:after="0" w:line="240" w:lineRule="auto"/>
          </w:pPr>
        </w:p>
      </w:tc>
      <w:tc>
        <w:tcPr>
          <w:tcW w:w="566" w:type="dxa"/>
        </w:tcPr>
        <w:p w:rsidR="00CF187C" w:rsidRDefault="00CF187C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 w15:restartNumberingAfterBreak="0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 w15:restartNumberingAfterBreak="0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F187C"/>
    <w:rsid w:val="00013A04"/>
    <w:rsid w:val="000A213D"/>
    <w:rsid w:val="00102EC2"/>
    <w:rsid w:val="001D0956"/>
    <w:rsid w:val="006F6614"/>
    <w:rsid w:val="00CF187C"/>
    <w:rsid w:val="00DC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B58E4-09D6-4E0C-8E3A-9B2411F27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aidata</cp:lastModifiedBy>
  <cp:revision>5</cp:revision>
  <dcterms:created xsi:type="dcterms:W3CDTF">2018-12-21T11:01:00Z</dcterms:created>
  <dcterms:modified xsi:type="dcterms:W3CDTF">2018-12-21T11:37:00Z</dcterms:modified>
</cp:coreProperties>
</file>